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96533" w14:textId="77777777" w:rsidR="00BB3ED0" w:rsidRPr="00BB3ED0" w:rsidRDefault="00BB3ED0" w:rsidP="00BB3ED0">
      <w:pPr>
        <w:spacing w:before="7"/>
        <w:ind w:left="1655" w:right="1598"/>
        <w:jc w:val="center"/>
        <w:rPr>
          <w:rFonts w:asciiTheme="minorHAnsi" w:hAnsiTheme="minorHAnsi" w:cstheme="minorHAnsi"/>
          <w:sz w:val="22"/>
          <w:szCs w:val="22"/>
        </w:rPr>
      </w:pPr>
    </w:p>
    <w:p w14:paraId="1CC96944" w14:textId="75D82892" w:rsidR="00BB3ED0" w:rsidRPr="00BB3ED0" w:rsidRDefault="00BB3ED0" w:rsidP="00BB3ED0">
      <w:pPr>
        <w:spacing w:before="7"/>
        <w:ind w:left="1655" w:right="1598"/>
        <w:jc w:val="center"/>
        <w:rPr>
          <w:rFonts w:asciiTheme="minorHAnsi" w:hAnsiTheme="minorHAnsi" w:cstheme="minorHAnsi"/>
          <w:sz w:val="22"/>
          <w:szCs w:val="22"/>
        </w:rPr>
      </w:pPr>
      <w:r w:rsidRPr="00BB3ED0">
        <w:rPr>
          <w:rFonts w:asciiTheme="minorHAnsi" w:hAnsiTheme="minorHAnsi" w:cstheme="minorHAnsi"/>
          <w:sz w:val="22"/>
          <w:szCs w:val="22"/>
        </w:rPr>
        <w:t>Bilaal Wong</w:t>
      </w:r>
    </w:p>
    <w:p w14:paraId="6669F400" w14:textId="34F2E923" w:rsidR="006B58E4" w:rsidRPr="00BB3ED0" w:rsidRDefault="00BB3ED0" w:rsidP="00BB3ED0">
      <w:pPr>
        <w:spacing w:before="7"/>
        <w:ind w:left="1655" w:right="15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sz w:val="22"/>
          <w:szCs w:val="22"/>
        </w:rPr>
        <w:t>3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BB3ED0">
        <w:rPr>
          <w:rFonts w:asciiTheme="minorHAnsi" w:eastAsia="Arial" w:hAnsiTheme="minorHAnsi" w:cstheme="minorHAnsi"/>
          <w:sz w:val="22"/>
          <w:szCs w:val="22"/>
        </w:rPr>
        <w:t>00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th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●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MN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BB3ED0">
        <w:rPr>
          <w:rFonts w:asciiTheme="minorHAnsi" w:eastAsia="Arial" w:hAnsiTheme="minorHAnsi" w:cstheme="minorHAnsi"/>
          <w:sz w:val="22"/>
          <w:szCs w:val="22"/>
        </w:rPr>
        <w:t>5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B3ED0">
        <w:rPr>
          <w:rFonts w:asciiTheme="minorHAnsi" w:eastAsia="Arial" w:hAnsiTheme="minorHAnsi" w:cstheme="minorHAnsi"/>
          <w:sz w:val="22"/>
          <w:szCs w:val="22"/>
        </w:rPr>
        <w:t>2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● 6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sz w:val="22"/>
          <w:szCs w:val="22"/>
        </w:rPr>
        <w:t>00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BB3ED0">
        <w:rPr>
          <w:rFonts w:asciiTheme="minorHAnsi" w:eastAsia="Arial" w:hAnsiTheme="minorHAnsi" w:cstheme="minorHAnsi"/>
          <w:sz w:val="22"/>
          <w:szCs w:val="22"/>
        </w:rPr>
        <w:t>00</w:t>
      </w:r>
      <w:r w:rsidRPr="00BB3ED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●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hyperlink r:id="rId5" w:history="1">
        <w:r w:rsidRPr="00BB3ED0">
          <w:rPr>
            <w:rStyle w:val="Hyperlink"/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bilaal@gmail.com</w:t>
        </w:r>
      </w:hyperlink>
    </w:p>
    <w:p w14:paraId="09C28616" w14:textId="77777777" w:rsidR="006B58E4" w:rsidRPr="00BB3ED0" w:rsidRDefault="006B58E4" w:rsidP="00BB3ED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69EA48E" w14:textId="11C8FE24" w:rsidR="006B58E4" w:rsidRPr="00BB3ED0" w:rsidRDefault="00BB3ED0" w:rsidP="00BB3ED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BB3ED0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0F1B95A9" w14:textId="77777777" w:rsidR="006B58E4" w:rsidRPr="00BB3ED0" w:rsidRDefault="00BB3ED0" w:rsidP="00BB3ED0">
      <w:pPr>
        <w:spacing w:before="96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b/>
          <w:sz w:val="22"/>
          <w:szCs w:val="22"/>
        </w:rPr>
        <w:t>Bachel</w:t>
      </w:r>
      <w:r w:rsidRPr="00BB3ED0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B3ED0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B3ED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BB3ED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BB3ED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B3ED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xpected</w:t>
      </w:r>
      <w:r w:rsidRPr="00BB3ED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eti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n:</w:t>
      </w:r>
      <w:r w:rsidRPr="00BB3ED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ay</w:t>
      </w:r>
      <w:r w:rsidRPr="00BB3ED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7</w:t>
      </w:r>
    </w:p>
    <w:p w14:paraId="30491F1B" w14:textId="77777777" w:rsidR="006B58E4" w:rsidRPr="00BB3ED0" w:rsidRDefault="00BB3ED0" w:rsidP="00BB3ED0">
      <w:pPr>
        <w:spacing w:before="3"/>
        <w:ind w:left="108" w:right="84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et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z w:val="22"/>
          <w:szCs w:val="22"/>
        </w:rPr>
        <w:t>el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BB3ED0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MN M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or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</w:p>
    <w:p w14:paraId="003B16D2" w14:textId="77777777" w:rsidR="006B58E4" w:rsidRPr="00BB3ED0" w:rsidRDefault="00BB3ED0" w:rsidP="00BB3ED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BB3ED0">
        <w:rPr>
          <w:rFonts w:asciiTheme="minorHAnsi" w:eastAsia="Arial" w:hAnsiTheme="minorHAnsi" w:cstheme="minorHAnsi"/>
          <w:sz w:val="22"/>
          <w:szCs w:val="22"/>
        </w:rPr>
        <w:t>: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3.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BB3ED0">
        <w:rPr>
          <w:rFonts w:asciiTheme="minorHAnsi" w:eastAsia="Arial" w:hAnsiTheme="minorHAnsi" w:cstheme="minorHAnsi"/>
          <w:sz w:val="22"/>
          <w:szCs w:val="22"/>
        </w:rPr>
        <w:t>5</w:t>
      </w:r>
    </w:p>
    <w:p w14:paraId="75E718C1" w14:textId="77777777" w:rsidR="006B58E4" w:rsidRPr="00BB3ED0" w:rsidRDefault="006B58E4" w:rsidP="00BB3ED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6F6350C" w14:textId="7B3B8F08" w:rsidR="006B58E4" w:rsidRPr="00BB3ED0" w:rsidRDefault="00BB3ED0" w:rsidP="00BB3ED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KILLS</w:t>
      </w:r>
    </w:p>
    <w:p w14:paraId="6E5DD570" w14:textId="77777777" w:rsidR="006B58E4" w:rsidRPr="00BB3ED0" w:rsidRDefault="00BB3ED0" w:rsidP="00BB3ED0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3ED0">
        <w:rPr>
          <w:rFonts w:asciiTheme="minorHAnsi" w:eastAsia="Arial" w:hAnsiTheme="minorHAnsi" w:cstheme="minorHAnsi"/>
          <w:sz w:val="22"/>
          <w:szCs w:val="22"/>
        </w:rPr>
        <w:t>te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re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ng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tro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m 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</w:p>
    <w:p w14:paraId="20D21FDA" w14:textId="77777777" w:rsidR="006B58E4" w:rsidRPr="00BB3ED0" w:rsidRDefault="00BB3ED0" w:rsidP="00BB3ED0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tro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ora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erper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at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on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</w:p>
    <w:p w14:paraId="381CB2E8" w14:textId="77777777" w:rsidR="006B58E4" w:rsidRPr="00BB3ED0" w:rsidRDefault="00BB3ED0" w:rsidP="00BB3ED0">
      <w:pPr>
        <w:spacing w:before="3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al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nd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am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r</w:t>
      </w:r>
    </w:p>
    <w:p w14:paraId="40083769" w14:textId="77777777" w:rsidR="006B58E4" w:rsidRPr="00BB3ED0" w:rsidRDefault="00BB3ED0" w:rsidP="00BB3ED0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of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d,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nd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nt</w:t>
      </w:r>
    </w:p>
    <w:p w14:paraId="16429BC7" w14:textId="77777777" w:rsidR="006B58E4" w:rsidRPr="00BB3ED0" w:rsidRDefault="006B58E4" w:rsidP="00BB3ED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45ED299" w14:textId="36EB29B5" w:rsidR="006B58E4" w:rsidRPr="00BB3ED0" w:rsidRDefault="00BB3ED0" w:rsidP="00BB3ED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B3ED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RNSH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PE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NC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4C1FEFE" w14:textId="77777777" w:rsidR="006B58E4" w:rsidRPr="00BB3ED0" w:rsidRDefault="00BB3ED0" w:rsidP="00BB3ED0">
      <w:pPr>
        <w:spacing w:before="96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BB3ED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                                                                                            </w:t>
      </w:r>
      <w:r w:rsidRPr="00BB3ED0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ep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BB3ED0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016</w:t>
      </w:r>
      <w:r w:rsidRPr="00BB3ED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71600DB8" w14:textId="77777777" w:rsidR="006B58E4" w:rsidRPr="00BB3ED0" w:rsidRDefault="00BB3ED0" w:rsidP="00BB3ED0">
      <w:pPr>
        <w:spacing w:before="3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ter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es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Ch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LC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BB3ED0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MN</w:t>
      </w:r>
    </w:p>
    <w:p w14:paraId="0CFB3592" w14:textId="77777777" w:rsidR="006B58E4" w:rsidRPr="00BB3ED0" w:rsidRDefault="00BB3ED0" w:rsidP="00BB3ED0">
      <w:pPr>
        <w:tabs>
          <w:tab w:val="left" w:pos="820"/>
        </w:tabs>
        <w:spacing w:before="20"/>
        <w:ind w:left="828" w:right="1824" w:hanging="360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B3ED0">
        <w:rPr>
          <w:rFonts w:asciiTheme="minorHAnsi" w:eastAsia="Segoe MDL2 Assets" w:hAnsiTheme="minorHAnsi" w:cstheme="minorHAnsi"/>
          <w:sz w:val="22"/>
          <w:szCs w:val="22"/>
        </w:rPr>
        <w:tab/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z w:val="22"/>
          <w:szCs w:val="22"/>
        </w:rPr>
        <w:t>at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at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pre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re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ar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BB3ED0">
        <w:rPr>
          <w:rFonts w:asciiTheme="minorHAnsi" w:eastAsia="Arial" w:hAnsiTheme="minorHAnsi" w:cstheme="minorHAnsi"/>
          <w:sz w:val="22"/>
          <w:szCs w:val="22"/>
        </w:rPr>
        <w:t>ts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es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or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ng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he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te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et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r</w:t>
      </w:r>
    </w:p>
    <w:p w14:paraId="1C42E0E8" w14:textId="77777777" w:rsidR="006B58E4" w:rsidRPr="00BB3ED0" w:rsidRDefault="00BB3ED0" w:rsidP="00BB3ED0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BB3ED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n the</w:t>
      </w:r>
      <w:r w:rsidRPr="00BB3ED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m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BB3ED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et</w:t>
      </w:r>
      <w:r w:rsidRPr="00BB3ED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BB3ED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tre</w:t>
      </w:r>
      <w:r w:rsidRPr="00BB3ED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cr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BB3ED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BB3ED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ic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4CBAE6F8" w14:textId="77777777" w:rsidR="006B58E4" w:rsidRPr="00BB3ED0" w:rsidRDefault="00BB3ED0" w:rsidP="00BB3ED0">
      <w:pPr>
        <w:tabs>
          <w:tab w:val="left" w:pos="820"/>
        </w:tabs>
        <w:ind w:left="828" w:right="984" w:hanging="360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B3ED0">
        <w:rPr>
          <w:rFonts w:asciiTheme="minorHAnsi" w:eastAsia="Segoe MDL2 Assets" w:hAnsiTheme="minorHAnsi" w:cstheme="minorHAnsi"/>
          <w:sz w:val="22"/>
          <w:szCs w:val="22"/>
        </w:rPr>
        <w:tab/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BB3ED0">
        <w:rPr>
          <w:rFonts w:asciiTheme="minorHAnsi" w:eastAsia="Arial" w:hAnsiTheme="minorHAnsi" w:cstheme="minorHAnsi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z w:val="22"/>
          <w:szCs w:val="22"/>
        </w:rPr>
        <w:t>nt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or</w:t>
      </w:r>
      <w:r w:rsidRPr="00BB3ED0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at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on</w:t>
      </w:r>
      <w:r w:rsidRPr="00BB3ED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tact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re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ng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n an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of 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tal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z w:val="22"/>
          <w:szCs w:val="22"/>
        </w:rPr>
        <w:t>nt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ers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1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5</w:t>
      </w:r>
      <w:r w:rsidRPr="00BB3ED0">
        <w:rPr>
          <w:rFonts w:asciiTheme="minorHAnsi" w:eastAsia="Arial" w:hAnsiTheme="minorHAnsi" w:cstheme="minorHAnsi"/>
          <w:sz w:val="22"/>
          <w:szCs w:val="22"/>
        </w:rPr>
        <w:t>%</w:t>
      </w:r>
    </w:p>
    <w:p w14:paraId="393B84E5" w14:textId="77777777" w:rsidR="006B58E4" w:rsidRPr="00BB3ED0" w:rsidRDefault="00BB3ED0" w:rsidP="00BB3ED0">
      <w:pPr>
        <w:tabs>
          <w:tab w:val="left" w:pos="820"/>
        </w:tabs>
        <w:spacing w:before="20"/>
        <w:ind w:left="828" w:right="1182" w:hanging="360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B3ED0">
        <w:rPr>
          <w:rFonts w:asciiTheme="minorHAnsi" w:eastAsia="Segoe MDL2 Assets" w:hAnsiTheme="minorHAnsi" w:cstheme="minorHAnsi"/>
          <w:sz w:val="22"/>
          <w:szCs w:val="22"/>
        </w:rPr>
        <w:tab/>
      </w:r>
      <w:r w:rsidRPr="00BB3ED0">
        <w:rPr>
          <w:rFonts w:asciiTheme="minorHAnsi" w:eastAsia="Arial" w:hAnsiTheme="minorHAnsi" w:cstheme="minorHAnsi"/>
          <w:sz w:val="22"/>
          <w:szCs w:val="22"/>
        </w:rPr>
        <w:t>Con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z w:val="22"/>
          <w:szCs w:val="22"/>
        </w:rPr>
        <w:t>nt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ord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ors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of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Fo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tu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BB3ED0">
        <w:rPr>
          <w:rFonts w:asciiTheme="minorHAnsi" w:eastAsia="Arial" w:hAnsiTheme="minorHAnsi" w:cstheme="minorHAnsi"/>
          <w:sz w:val="22"/>
          <w:szCs w:val="22"/>
        </w:rPr>
        <w:t>00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es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to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z w:val="22"/>
          <w:szCs w:val="22"/>
        </w:rPr>
        <w:t>et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ng 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or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</w:p>
    <w:p w14:paraId="3B662600" w14:textId="77777777" w:rsidR="006B58E4" w:rsidRPr="00BB3ED0" w:rsidRDefault="00BB3ED0" w:rsidP="00BB3ED0">
      <w:pPr>
        <w:tabs>
          <w:tab w:val="left" w:pos="820"/>
        </w:tabs>
        <w:spacing w:before="16"/>
        <w:ind w:left="828" w:right="1639" w:hanging="360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B3ED0">
        <w:rPr>
          <w:rFonts w:asciiTheme="minorHAnsi" w:eastAsia="Segoe MDL2 Assets" w:hAnsiTheme="minorHAnsi" w:cstheme="minorHAnsi"/>
          <w:sz w:val="22"/>
          <w:szCs w:val="22"/>
        </w:rPr>
        <w:tab/>
      </w:r>
      <w:r w:rsidRPr="00BB3ED0">
        <w:rPr>
          <w:rFonts w:asciiTheme="minorHAnsi" w:eastAsia="Arial" w:hAnsiTheme="minorHAnsi" w:cstheme="minorHAnsi"/>
          <w:sz w:val="22"/>
          <w:szCs w:val="22"/>
        </w:rPr>
        <w:t>Id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nd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op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ret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nt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on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tra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es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ng</w:t>
      </w:r>
      <w:r w:rsidRPr="00BB3ED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re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ar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of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ar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es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z w:val="22"/>
          <w:szCs w:val="22"/>
        </w:rPr>
        <w:t>nt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8CC9B8D" w14:textId="77777777" w:rsidR="006B58E4" w:rsidRPr="00BB3ED0" w:rsidRDefault="006B58E4" w:rsidP="00BB3ED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C7849FD" w14:textId="77777777" w:rsidR="006B58E4" w:rsidRPr="00BB3ED0" w:rsidRDefault="00BB3ED0" w:rsidP="00BB3ED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BB3ED0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BB3ED0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6</w:t>
      </w:r>
    </w:p>
    <w:p w14:paraId="6DBB399C" w14:textId="77777777" w:rsidR="006B58E4" w:rsidRPr="00BB3ED0" w:rsidRDefault="00BB3ED0" w:rsidP="00BB3ED0">
      <w:pPr>
        <w:spacing w:before="3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eth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BB3ED0">
        <w:rPr>
          <w:rFonts w:asciiTheme="minorHAnsi" w:eastAsia="Arial" w:hAnsiTheme="minorHAnsi" w:cstheme="minorHAnsi"/>
          <w:sz w:val="22"/>
          <w:szCs w:val="22"/>
        </w:rPr>
        <w:t>L.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.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BB3ED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MN</w:t>
      </w:r>
    </w:p>
    <w:p w14:paraId="429E198C" w14:textId="77777777" w:rsidR="006B58E4" w:rsidRPr="00BB3ED0" w:rsidRDefault="00BB3ED0" w:rsidP="00BB3ED0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Co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m 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z w:val="22"/>
          <w:szCs w:val="22"/>
        </w:rPr>
        <w:t>at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ta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pro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to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sz w:val="22"/>
          <w:szCs w:val="22"/>
        </w:rPr>
        <w:t>%</w:t>
      </w:r>
    </w:p>
    <w:p w14:paraId="4646DDB6" w14:textId="77777777" w:rsidR="006B58E4" w:rsidRPr="00BB3ED0" w:rsidRDefault="00BB3ED0" w:rsidP="00BB3ED0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co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5%</w:t>
      </w:r>
    </w:p>
    <w:p w14:paraId="27B45E65" w14:textId="77777777" w:rsidR="006B58E4" w:rsidRPr="00BB3ED0" w:rsidRDefault="00BB3ED0" w:rsidP="00BB3ED0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Co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orat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 te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z w:val="22"/>
          <w:szCs w:val="22"/>
        </w:rPr>
        <w:t>et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ng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nd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f 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products</w:t>
      </w:r>
    </w:p>
    <w:p w14:paraId="4D9602E9" w14:textId="77777777" w:rsidR="006B58E4" w:rsidRPr="00BB3ED0" w:rsidRDefault="00BB3ED0" w:rsidP="00BB3ED0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Re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BB3ED0">
        <w:rPr>
          <w:rFonts w:asciiTheme="minorHAnsi" w:eastAsia="Arial" w:hAnsiTheme="minorHAnsi" w:cstheme="minorHAnsi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z w:val="22"/>
          <w:szCs w:val="22"/>
        </w:rPr>
        <w:t>et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ng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tre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ds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so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BB3ED0">
        <w:rPr>
          <w:rFonts w:asciiTheme="minorHAnsi" w:eastAsia="Arial" w:hAnsiTheme="minorHAnsi" w:cstheme="minorHAnsi"/>
          <w:sz w:val="22"/>
          <w:szCs w:val="22"/>
        </w:rPr>
        <w:t>al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Fa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</w:p>
    <w:p w14:paraId="0EFA83A8" w14:textId="77777777" w:rsidR="006B58E4" w:rsidRPr="00BB3ED0" w:rsidRDefault="00BB3ED0" w:rsidP="00BB3ED0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ted</w:t>
      </w:r>
      <w:r w:rsidRPr="00BB3ED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 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ng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tem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to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te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z w:val="22"/>
          <w:szCs w:val="22"/>
        </w:rPr>
        <w:t>th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up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3ED0">
        <w:rPr>
          <w:rFonts w:asciiTheme="minorHAnsi" w:eastAsia="Arial" w:hAnsiTheme="minorHAnsi" w:cstheme="minorHAnsi"/>
          <w:sz w:val="22"/>
          <w:szCs w:val="22"/>
        </w:rPr>
        <w:t>to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ate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z w:val="22"/>
          <w:szCs w:val="22"/>
        </w:rPr>
        <w:t>or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ng</w:t>
      </w:r>
    </w:p>
    <w:p w14:paraId="3B9983CC" w14:textId="77777777" w:rsidR="006B58E4" w:rsidRPr="00BB3ED0" w:rsidRDefault="00BB3ED0" w:rsidP="00BB3ED0">
      <w:pPr>
        <w:tabs>
          <w:tab w:val="left" w:pos="820"/>
        </w:tabs>
        <w:ind w:left="828" w:right="1858" w:hanging="360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B3ED0">
        <w:rPr>
          <w:rFonts w:asciiTheme="minorHAnsi" w:eastAsia="Segoe MDL2 Assets" w:hAnsiTheme="minorHAnsi" w:cstheme="minorHAnsi"/>
          <w:sz w:val="22"/>
          <w:szCs w:val="22"/>
        </w:rPr>
        <w:tab/>
      </w:r>
      <w:r w:rsidRPr="00BB3ED0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z w:val="22"/>
          <w:szCs w:val="22"/>
        </w:rPr>
        <w:t>ed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th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m on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$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0,</w:t>
      </w:r>
      <w:r w:rsidRPr="00BB3ED0">
        <w:rPr>
          <w:rFonts w:asciiTheme="minorHAnsi" w:eastAsia="Arial" w:hAnsiTheme="minorHAnsi" w:cstheme="minorHAnsi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sz w:val="22"/>
          <w:szCs w:val="22"/>
        </w:rPr>
        <w:t>+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pro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ts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 order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to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BB3ED0">
        <w:rPr>
          <w:rFonts w:asciiTheme="minorHAnsi" w:eastAsia="Arial" w:hAnsiTheme="minorHAnsi" w:cstheme="minorHAnsi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ore e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sa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es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ts</w:t>
      </w:r>
    </w:p>
    <w:p w14:paraId="0B61F2B1" w14:textId="77777777" w:rsidR="006B58E4" w:rsidRPr="00BB3ED0" w:rsidRDefault="006B58E4" w:rsidP="00BB3ED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7A83203" w14:textId="77777777" w:rsidR="006B58E4" w:rsidRPr="00BB3ED0" w:rsidRDefault="00BB3ED0" w:rsidP="00BB3ED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hAnsiTheme="minorHAnsi" w:cstheme="minorHAnsi"/>
          <w:sz w:val="22"/>
          <w:szCs w:val="22"/>
        </w:rPr>
        <w:pict w14:anchorId="248B8D53">
          <v:group id="_x0000_s1028" style="position:absolute;left:0;text-align:left;margin-left:48.95pt;margin-top:13.2pt;width:514.2pt;height:0;z-index:-251657728;mso-position-horizontal-relative:page" coordorigin="979,264" coordsize="10284,0">
            <v:shape id="_x0000_s1029" style="position:absolute;left:979;top:264;width:10284;height:0" coordorigin="979,264" coordsize="10284,0" path="m979,264r10284,e" filled="f" strokeweight=".37392mm">
              <v:path arrowok="t"/>
            </v:shape>
            <w10:wrap anchorx="page"/>
          </v:group>
        </w:pic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A938265" w14:textId="77777777" w:rsidR="006B58E4" w:rsidRPr="00BB3ED0" w:rsidRDefault="00BB3ED0" w:rsidP="00BB3ED0">
      <w:pPr>
        <w:spacing w:before="99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b/>
          <w:sz w:val="22"/>
          <w:szCs w:val="22"/>
        </w:rPr>
        <w:t>Lead</w:t>
      </w:r>
      <w:r w:rsidRPr="00BB3ED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BB3ED0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016</w:t>
      </w:r>
    </w:p>
    <w:p w14:paraId="27FE2659" w14:textId="77777777" w:rsidR="006B58E4" w:rsidRPr="00BB3ED0" w:rsidRDefault="00BB3ED0" w:rsidP="00BB3ED0">
      <w:pPr>
        <w:spacing w:before="3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sz w:val="22"/>
          <w:szCs w:val="22"/>
        </w:rPr>
        <w:t>Ha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BB3ED0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wo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d,</w:t>
      </w:r>
      <w:r w:rsidRPr="00BB3ED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MN</w:t>
      </w:r>
    </w:p>
    <w:p w14:paraId="5C11ED03" w14:textId="77777777" w:rsidR="006B58E4" w:rsidRPr="00BB3ED0" w:rsidRDefault="00BB3ED0" w:rsidP="00BB3ED0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Cons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nt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et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pr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al</w:t>
      </w:r>
      <w:r w:rsidRPr="00BB3ED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to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</w:p>
    <w:p w14:paraId="36BE6D46" w14:textId="77777777" w:rsidR="006B58E4" w:rsidRPr="00BB3ED0" w:rsidRDefault="00BB3ED0" w:rsidP="00BB3ED0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Rep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to</w:t>
      </w:r>
      <w:r w:rsidRPr="00BB3ED0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or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tore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</w:p>
    <w:p w14:paraId="4272E076" w14:textId="77777777" w:rsidR="006B58E4" w:rsidRPr="00BB3ED0" w:rsidRDefault="00BB3ED0" w:rsidP="00BB3ED0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De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nd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torage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ar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or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al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prod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ts</w:t>
      </w:r>
    </w:p>
    <w:p w14:paraId="4C19D407" w14:textId="77777777" w:rsidR="006B58E4" w:rsidRPr="00BB3ED0" w:rsidRDefault="006B58E4" w:rsidP="00BB3ED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5E7DD1F" w14:textId="77777777" w:rsidR="006B58E4" w:rsidRPr="00BB3ED0" w:rsidRDefault="00BB3ED0" w:rsidP="00BB3ED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BB3ED0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nu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ar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BB3ED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BB3ED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ay</w:t>
      </w:r>
      <w:r w:rsidRPr="00BB3ED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15</w:t>
      </w:r>
    </w:p>
    <w:p w14:paraId="7B1ABA29" w14:textId="77777777" w:rsidR="006B58E4" w:rsidRPr="00BB3ED0" w:rsidRDefault="00BB3ED0" w:rsidP="00BB3ED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ns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Re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nt</w:t>
      </w:r>
      <w:r w:rsidRPr="00BB3ED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BB3ED0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</w:p>
    <w:p w14:paraId="4B64B72C" w14:textId="77777777" w:rsidR="006B58E4" w:rsidRPr="00BB3ED0" w:rsidRDefault="00BB3ED0" w:rsidP="00BB3ED0">
      <w:pPr>
        <w:spacing w:before="3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z w:val="22"/>
          <w:szCs w:val="22"/>
        </w:rPr>
        <w:t>ed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ge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to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to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;</w:t>
      </w:r>
      <w:r w:rsidRPr="00BB3ED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tore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</w:p>
    <w:p w14:paraId="71D3EB9F" w14:textId="77777777" w:rsidR="006B58E4" w:rsidRPr="00BB3ED0" w:rsidRDefault="00BB3ED0" w:rsidP="00BB3ED0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B3ED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Re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B3ED0">
        <w:rPr>
          <w:rFonts w:asciiTheme="minorHAnsi" w:eastAsia="Arial" w:hAnsiTheme="minorHAnsi" w:cstheme="minorHAnsi"/>
          <w:sz w:val="22"/>
          <w:szCs w:val="22"/>
        </w:rPr>
        <w:t>ed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as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De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2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sz w:val="22"/>
          <w:szCs w:val="22"/>
        </w:rPr>
        <w:t>07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“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z w:val="22"/>
          <w:szCs w:val="22"/>
        </w:rPr>
        <w:t>nt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6A032E64" w14:textId="77777777" w:rsidR="006B58E4" w:rsidRPr="00BB3ED0" w:rsidRDefault="006B58E4" w:rsidP="00BB3ED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717A772" w14:textId="77777777" w:rsidR="006B58E4" w:rsidRPr="00BB3ED0" w:rsidRDefault="00BB3ED0" w:rsidP="00BB3ED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hAnsiTheme="minorHAnsi" w:cstheme="minorHAnsi"/>
          <w:sz w:val="22"/>
          <w:szCs w:val="22"/>
        </w:rPr>
        <w:pict w14:anchorId="18B96BEB">
          <v:group id="_x0000_s1026" style="position:absolute;left:0;text-align:left;margin-left:48.95pt;margin-top:13.1pt;width:514.2pt;height:0;z-index:-251656704;mso-position-horizontal-relative:page" coordorigin="979,262" coordsize="10284,0">
            <v:shape id="_x0000_s1027" style="position:absolute;left:979;top:262;width:10284;height:0" coordorigin="979,262" coordsize="10284,0" path="m979,262r10284,e" filled="f" strokeweight="1.06pt">
              <v:path arrowok="t"/>
            </v:shape>
            <w10:wrap anchorx="page"/>
          </v:group>
        </w:pic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US</w:t>
      </w:r>
      <w:r w:rsidRPr="00BB3ED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BB3ED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017F7039" w14:textId="77777777" w:rsidR="006B58E4" w:rsidRPr="00BB3ED0" w:rsidRDefault="00BB3ED0" w:rsidP="00BB3ED0">
      <w:pPr>
        <w:spacing w:before="96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et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z w:val="22"/>
          <w:szCs w:val="22"/>
        </w:rPr>
        <w:t>el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u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d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at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on                                                                      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BB3ED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1100E9D7" w14:textId="77777777" w:rsidR="006B58E4" w:rsidRPr="00BB3ED0" w:rsidRDefault="00BB3ED0" w:rsidP="00BB3ED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b/>
          <w:sz w:val="22"/>
          <w:szCs w:val="22"/>
        </w:rPr>
        <w:t>Cap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ain,</w:t>
      </w:r>
      <w:r w:rsidRPr="00BB3ED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z w:val="22"/>
          <w:szCs w:val="22"/>
        </w:rPr>
        <w:t>et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z w:val="22"/>
          <w:szCs w:val="22"/>
        </w:rPr>
        <w:t>el</w:t>
      </w:r>
      <w:r w:rsidRPr="00BB3ED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Un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B3ED0">
        <w:rPr>
          <w:rFonts w:asciiTheme="minorHAnsi" w:eastAsia="Arial" w:hAnsiTheme="minorHAnsi" w:cstheme="minorHAnsi"/>
          <w:sz w:val="22"/>
          <w:szCs w:val="22"/>
        </w:rPr>
        <w:t>er</w:t>
      </w:r>
      <w:r w:rsidRPr="00BB3ED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BB3ED0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BB3ED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- 2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16</w:t>
      </w:r>
    </w:p>
    <w:p w14:paraId="6B179A3F" w14:textId="77777777" w:rsidR="006B58E4" w:rsidRPr="00BB3ED0" w:rsidRDefault="00BB3ED0" w:rsidP="00BB3ED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olu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H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z w:val="22"/>
          <w:szCs w:val="22"/>
        </w:rPr>
        <w:t>b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z w:val="22"/>
          <w:szCs w:val="22"/>
        </w:rPr>
        <w:t>at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D0">
        <w:rPr>
          <w:rFonts w:asciiTheme="minorHAnsi" w:eastAsia="Arial" w:hAnsiTheme="minorHAnsi" w:cstheme="minorHAnsi"/>
          <w:sz w:val="22"/>
          <w:szCs w:val="22"/>
        </w:rPr>
        <w:t>or</w:t>
      </w:r>
      <w:r w:rsidRPr="00BB3ED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Hu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BB3ED0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BB3ED0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D0">
        <w:rPr>
          <w:rFonts w:asciiTheme="minorHAnsi" w:eastAsia="Arial" w:hAnsiTheme="minorHAnsi" w:cstheme="minorHAnsi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3ED0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sz w:val="22"/>
          <w:szCs w:val="22"/>
        </w:rPr>
        <w:t>a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D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B3ED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B3ED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sz w:val="22"/>
          <w:szCs w:val="22"/>
        </w:rPr>
        <w:t>,</w:t>
      </w:r>
      <w:r w:rsidRPr="00BB3ED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sz w:val="22"/>
          <w:szCs w:val="22"/>
        </w:rPr>
        <w:t>MN</w:t>
      </w:r>
      <w:r w:rsidRPr="00BB3ED0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BB3ED0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um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B3ED0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B3ED0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BB3ED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BB3ED0">
        <w:rPr>
          <w:rFonts w:asciiTheme="minorHAnsi" w:eastAsia="Arial" w:hAnsiTheme="minorHAnsi" w:cstheme="minorHAnsi"/>
          <w:b/>
          <w:sz w:val="22"/>
          <w:szCs w:val="22"/>
        </w:rPr>
        <w:t>14</w:t>
      </w:r>
    </w:p>
    <w:sectPr w:rsidR="006B58E4" w:rsidRPr="00BB3ED0">
      <w:type w:val="continuous"/>
      <w:pgSz w:w="12240" w:h="15840"/>
      <w:pgMar w:top="180" w:right="9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BD420A"/>
    <w:multiLevelType w:val="multilevel"/>
    <w:tmpl w:val="9D5C6E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8E4"/>
    <w:rsid w:val="006B58E4"/>
    <w:rsid w:val="00BB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9FC85FB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B3E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3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ilaa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2021-07-19T12:51:00Z</dcterms:modified>
</cp:coreProperties>
</file>